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BBC52" w14:textId="77777777" w:rsidR="00A05D36" w:rsidRDefault="00A05D36" w:rsidP="00A05D36">
      <w:pPr>
        <w:jc w:val="right"/>
      </w:pPr>
      <w:r>
        <w:t>Zał. Nr 4</w:t>
      </w:r>
    </w:p>
    <w:p w14:paraId="0FA44AEB" w14:textId="77777777" w:rsidR="00A05D36" w:rsidRDefault="00A05D36" w:rsidP="00A05D36">
      <w:pPr>
        <w:jc w:val="right"/>
      </w:pPr>
    </w:p>
    <w:p w14:paraId="2CDAC488" w14:textId="77777777" w:rsidR="00A05D36" w:rsidRDefault="00A05D36" w:rsidP="00A05D36">
      <w:r>
        <w:t>…………………………………………..</w:t>
      </w:r>
      <w:r>
        <w:tab/>
      </w:r>
      <w:r>
        <w:tab/>
      </w:r>
      <w:r>
        <w:tab/>
      </w:r>
      <w:r>
        <w:tab/>
      </w:r>
      <w:r>
        <w:tab/>
        <w:t>….............................</w:t>
      </w:r>
    </w:p>
    <w:p w14:paraId="5FB260DC" w14:textId="77777777" w:rsidR="00A05D36" w:rsidRDefault="00A05D36" w:rsidP="00A05D36">
      <w:r>
        <w:t xml:space="preserve">                (pieczęć firmowa)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(miejscowość i data)</w:t>
      </w:r>
    </w:p>
    <w:p w14:paraId="593AAE63" w14:textId="77777777" w:rsidR="00A05D36" w:rsidRDefault="00A05D36" w:rsidP="00A05D36">
      <w:pPr>
        <w:jc w:val="right"/>
      </w:pPr>
    </w:p>
    <w:p w14:paraId="3B40FD55" w14:textId="77777777" w:rsidR="00A05D36" w:rsidRDefault="00A05D36" w:rsidP="00A05D36">
      <w:pPr>
        <w:jc w:val="right"/>
      </w:pPr>
    </w:p>
    <w:p w14:paraId="474378E6" w14:textId="060D9572" w:rsidR="00A05D36" w:rsidRDefault="004133C3" w:rsidP="004133C3">
      <w:pPr>
        <w:tabs>
          <w:tab w:val="left" w:pos="3132"/>
        </w:tabs>
      </w:pPr>
      <w:r>
        <w:tab/>
      </w:r>
    </w:p>
    <w:p w14:paraId="0281F34A" w14:textId="77777777" w:rsidR="00A05D36" w:rsidRDefault="00A05D36" w:rsidP="00A05D36">
      <w:pPr>
        <w:jc w:val="right"/>
      </w:pPr>
    </w:p>
    <w:p w14:paraId="4E5F084B" w14:textId="77777777" w:rsidR="00A05D36" w:rsidRDefault="00A05D36" w:rsidP="00A05D36">
      <w:pPr>
        <w:jc w:val="right"/>
      </w:pPr>
    </w:p>
    <w:p w14:paraId="2ECDF7BF" w14:textId="77777777" w:rsidR="00A05D36" w:rsidRDefault="00A05D36" w:rsidP="00A05D36">
      <w:pPr>
        <w:jc w:val="right"/>
      </w:pPr>
    </w:p>
    <w:p w14:paraId="2EA62458" w14:textId="77777777" w:rsidR="00A05D36" w:rsidRDefault="00A05D36" w:rsidP="00A05D36">
      <w:pPr>
        <w:jc w:val="center"/>
      </w:pPr>
      <w:r>
        <w:t>OŚWIADCZENIE O NIEPODLEGANIU WYKLUCZENIU</w:t>
      </w:r>
    </w:p>
    <w:p w14:paraId="36CD0229" w14:textId="77777777" w:rsidR="00A05D36" w:rsidRDefault="00A05D36" w:rsidP="00A05D36">
      <w:pPr>
        <w:jc w:val="center"/>
      </w:pPr>
    </w:p>
    <w:p w14:paraId="71D8AF97" w14:textId="77777777" w:rsidR="00A05D36" w:rsidRDefault="00A05D36" w:rsidP="00A05D36">
      <w:pPr>
        <w:jc w:val="center"/>
      </w:pPr>
    </w:p>
    <w:p w14:paraId="55CD5F12" w14:textId="77777777" w:rsidR="004133C3" w:rsidRDefault="00A05D36" w:rsidP="00A05D36">
      <w:pPr>
        <w:jc w:val="both"/>
      </w:pPr>
      <w:r>
        <w:t xml:space="preserve">Zgodnie z Zapytaniem ofertowym dotyczącym zamówienia dostawy pn.: </w:t>
      </w:r>
    </w:p>
    <w:p w14:paraId="1E645CF9" w14:textId="77777777" w:rsidR="004133C3" w:rsidRDefault="004133C3" w:rsidP="00A05D36">
      <w:pPr>
        <w:jc w:val="both"/>
      </w:pPr>
    </w:p>
    <w:p w14:paraId="5889F78C" w14:textId="77777777" w:rsidR="004133C3" w:rsidRDefault="004133C3" w:rsidP="004133C3">
      <w:pPr>
        <w:jc w:val="both"/>
        <w:rPr>
          <w:b/>
          <w:iCs/>
        </w:rPr>
      </w:pPr>
      <w:r w:rsidRPr="00DE23BB">
        <w:rPr>
          <w:b/>
          <w:iCs/>
        </w:rPr>
        <w:t>„Dostawa</w:t>
      </w:r>
      <w:r>
        <w:rPr>
          <w:b/>
          <w:iCs/>
        </w:rPr>
        <w:t>:</w:t>
      </w:r>
    </w:p>
    <w:p w14:paraId="3FEA916C" w14:textId="77777777" w:rsidR="004133C3" w:rsidRDefault="004133C3" w:rsidP="004133C3">
      <w:pPr>
        <w:pStyle w:val="Akapitzlist"/>
        <w:numPr>
          <w:ilvl w:val="1"/>
          <w:numId w:val="4"/>
        </w:numPr>
        <w:ind w:left="567"/>
        <w:jc w:val="both"/>
        <w:rPr>
          <w:b/>
          <w:iCs/>
        </w:rPr>
      </w:pPr>
      <w:r w:rsidRPr="00315720">
        <w:rPr>
          <w:b/>
          <w:iCs/>
        </w:rPr>
        <w:t xml:space="preserve">serwera dla Gminnego Ośrodka Pomocy Społecznej w Janowcu Kościelnym </w:t>
      </w:r>
    </w:p>
    <w:p w14:paraId="24D9B4BA" w14:textId="77777777" w:rsidR="004133C3" w:rsidRDefault="004133C3" w:rsidP="004133C3">
      <w:pPr>
        <w:pStyle w:val="Akapitzlist"/>
        <w:numPr>
          <w:ilvl w:val="1"/>
          <w:numId w:val="4"/>
        </w:numPr>
        <w:ind w:left="567"/>
        <w:jc w:val="both"/>
        <w:rPr>
          <w:b/>
          <w:iCs/>
        </w:rPr>
      </w:pPr>
      <w:r>
        <w:rPr>
          <w:b/>
          <w:iCs/>
        </w:rPr>
        <w:t>UTM dla Gminnego Ośrodka Pomocy Społecznej w Janowcu Kościelnym</w:t>
      </w:r>
    </w:p>
    <w:p w14:paraId="4EF70AE7" w14:textId="77777777" w:rsidR="004133C3" w:rsidRDefault="004133C3" w:rsidP="004133C3">
      <w:pPr>
        <w:pStyle w:val="Akapitzlist"/>
        <w:numPr>
          <w:ilvl w:val="1"/>
          <w:numId w:val="4"/>
        </w:numPr>
        <w:ind w:left="567"/>
        <w:jc w:val="both"/>
        <w:rPr>
          <w:b/>
          <w:iCs/>
        </w:rPr>
      </w:pPr>
      <w:r>
        <w:rPr>
          <w:b/>
          <w:iCs/>
        </w:rPr>
        <w:t>Rozbudowa oprogramowania antywirusowego o funkcję XDR</w:t>
      </w:r>
    </w:p>
    <w:p w14:paraId="766A16C2" w14:textId="77777777" w:rsidR="004133C3" w:rsidRDefault="004133C3" w:rsidP="004133C3">
      <w:pPr>
        <w:pStyle w:val="Akapitzlist"/>
        <w:numPr>
          <w:ilvl w:val="1"/>
          <w:numId w:val="4"/>
        </w:numPr>
        <w:ind w:left="567"/>
        <w:jc w:val="both"/>
        <w:rPr>
          <w:b/>
          <w:iCs/>
        </w:rPr>
      </w:pPr>
      <w:r>
        <w:rPr>
          <w:b/>
          <w:iCs/>
        </w:rPr>
        <w:t>oprogramowania do zarządzania bezpieczeństwem IT (DLP, monitoring zasobów i zarządzanie dostępem)</w:t>
      </w:r>
    </w:p>
    <w:p w14:paraId="5EF7FE52" w14:textId="77777777" w:rsidR="004133C3" w:rsidRPr="00315720" w:rsidRDefault="004133C3" w:rsidP="004133C3">
      <w:pPr>
        <w:jc w:val="both"/>
        <w:rPr>
          <w:b/>
          <w:iCs/>
        </w:rPr>
      </w:pPr>
      <w:r w:rsidRPr="00315720">
        <w:rPr>
          <w:b/>
          <w:iCs/>
        </w:rPr>
        <w:t>w ramach projektu pn. „</w:t>
      </w:r>
      <w:proofErr w:type="spellStart"/>
      <w:r w:rsidRPr="00315720">
        <w:rPr>
          <w:b/>
          <w:iCs/>
        </w:rPr>
        <w:t>Cyberbezpieczny</w:t>
      </w:r>
      <w:proofErr w:type="spellEnd"/>
      <w:r w:rsidRPr="00315720">
        <w:rPr>
          <w:b/>
          <w:iCs/>
        </w:rPr>
        <w:t xml:space="preserve"> samorząd” realizowanego w ramach Funduszy Europejskich na Rozwój Cyfrowy 2021-2027 (FERC), Priorytet II: Zaawansowane usługi cyfrowe, Działanie 2.2. – Wzmocnienie krajowego systemu </w:t>
      </w:r>
      <w:proofErr w:type="spellStart"/>
      <w:r w:rsidRPr="00315720">
        <w:rPr>
          <w:b/>
          <w:iCs/>
        </w:rPr>
        <w:t>cyberbezpieczeństwa</w:t>
      </w:r>
      <w:proofErr w:type="spellEnd"/>
      <w:r w:rsidRPr="00315720">
        <w:rPr>
          <w:b/>
          <w:iCs/>
        </w:rPr>
        <w:t>”.</w:t>
      </w:r>
    </w:p>
    <w:p w14:paraId="01DE3FC4" w14:textId="77777777" w:rsidR="00A05D36" w:rsidRDefault="00A05D36" w:rsidP="00A05D36">
      <w:pPr>
        <w:jc w:val="both"/>
        <w:rPr>
          <w:b/>
        </w:rPr>
      </w:pPr>
    </w:p>
    <w:p w14:paraId="4640F036" w14:textId="77777777" w:rsidR="00A05D36" w:rsidRDefault="00A05D36" w:rsidP="00A05D36">
      <w:pPr>
        <w:suppressAutoHyphens w:val="0"/>
        <w:ind w:firstLine="708"/>
        <w:jc w:val="both"/>
        <w:rPr>
          <w:b/>
        </w:rPr>
      </w:pPr>
    </w:p>
    <w:p w14:paraId="444C0F53" w14:textId="77777777" w:rsidR="00A05D36" w:rsidRDefault="00A05D36" w:rsidP="00A05D36">
      <w:pPr>
        <w:jc w:val="both"/>
      </w:pPr>
      <w:r>
        <w:t>Ja niżej podpisany reprezentujący wykonawcę</w:t>
      </w:r>
    </w:p>
    <w:p w14:paraId="34F4CD7A" w14:textId="77777777" w:rsidR="00A05D36" w:rsidRDefault="00A05D36" w:rsidP="00A05D36">
      <w:pPr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E7B917F" w14:textId="77777777" w:rsidR="00A05D36" w:rsidRDefault="00A05D36" w:rsidP="00A05D36">
      <w:pPr>
        <w:jc w:val="center"/>
      </w:pPr>
      <w:r>
        <w:t>(nazwa i adres wykonawcy)</w:t>
      </w:r>
    </w:p>
    <w:p w14:paraId="55897640" w14:textId="77777777" w:rsidR="00A05D36" w:rsidRDefault="00A05D36" w:rsidP="00A05D36">
      <w:pPr>
        <w:jc w:val="center"/>
      </w:pPr>
    </w:p>
    <w:p w14:paraId="158A492C" w14:textId="77777777" w:rsidR="00A05D36" w:rsidRDefault="00A05D36" w:rsidP="00A05D36">
      <w:pPr>
        <w:jc w:val="center"/>
      </w:pPr>
    </w:p>
    <w:p w14:paraId="7525E13E" w14:textId="77777777" w:rsidR="00A05D36" w:rsidRDefault="00A05D36" w:rsidP="00A05D36">
      <w:pPr>
        <w:jc w:val="both"/>
      </w:pPr>
      <w:r>
        <w:t>niniejszym oświadczam, że zgodnie z warunkami zawartymi w Zapytaniu Ofertowym, jako wykonawca nie podlegam wykluczeniu z postępowania o udzielenie zamówienia.</w:t>
      </w:r>
    </w:p>
    <w:p w14:paraId="493EF392" w14:textId="77777777" w:rsidR="00A05D36" w:rsidRDefault="00A05D36" w:rsidP="00A05D36">
      <w:pPr>
        <w:jc w:val="both"/>
      </w:pPr>
    </w:p>
    <w:p w14:paraId="0F12FF2F" w14:textId="77777777" w:rsidR="00A05D36" w:rsidRDefault="00A05D36" w:rsidP="00A05D36">
      <w:pPr>
        <w:jc w:val="both"/>
      </w:pPr>
    </w:p>
    <w:p w14:paraId="66D46B10" w14:textId="77777777" w:rsidR="00A05D36" w:rsidRDefault="00A05D36" w:rsidP="00A05D36">
      <w:pPr>
        <w:jc w:val="both"/>
      </w:pPr>
    </w:p>
    <w:p w14:paraId="7E1C3F77" w14:textId="77777777" w:rsidR="00A05D36" w:rsidRDefault="00A05D36" w:rsidP="00A05D36">
      <w:pPr>
        <w:jc w:val="both"/>
      </w:pPr>
    </w:p>
    <w:p w14:paraId="1CBBC5B3" w14:textId="77777777" w:rsidR="00A05D36" w:rsidRDefault="00A05D36" w:rsidP="00A05D36">
      <w:pPr>
        <w:ind w:left="4820"/>
        <w:jc w:val="both"/>
      </w:pPr>
    </w:p>
    <w:p w14:paraId="6A9C151A" w14:textId="77777777" w:rsidR="00A05D36" w:rsidRDefault="00A05D36" w:rsidP="00A05D36">
      <w:pPr>
        <w:ind w:left="4820"/>
        <w:jc w:val="center"/>
      </w:pPr>
      <w:r>
        <w:t>………………………………………</w:t>
      </w:r>
    </w:p>
    <w:p w14:paraId="00E285AD" w14:textId="77777777" w:rsidR="00A05D36" w:rsidRDefault="00A05D36" w:rsidP="00A05D36">
      <w:pPr>
        <w:ind w:left="4820"/>
        <w:jc w:val="center"/>
      </w:pPr>
      <w:r>
        <w:t>(podpis wykonawcy)</w:t>
      </w:r>
    </w:p>
    <w:p w14:paraId="5534CF80" w14:textId="77777777" w:rsidR="00CE4016" w:rsidRPr="00A05D36" w:rsidRDefault="00CE4016" w:rsidP="00A05D36"/>
    <w:sectPr w:rsidR="00CE4016" w:rsidRPr="00A05D3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4E1AF" w14:textId="77777777" w:rsidR="00235F2B" w:rsidRDefault="00235F2B" w:rsidP="00782A5C">
      <w:r>
        <w:separator/>
      </w:r>
    </w:p>
  </w:endnote>
  <w:endnote w:type="continuationSeparator" w:id="0">
    <w:p w14:paraId="7D432821" w14:textId="77777777" w:rsidR="00235F2B" w:rsidRDefault="00235F2B" w:rsidP="00782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2C3FD" w14:textId="77777777" w:rsidR="00235F2B" w:rsidRDefault="00235F2B" w:rsidP="00782A5C">
      <w:r>
        <w:separator/>
      </w:r>
    </w:p>
  </w:footnote>
  <w:footnote w:type="continuationSeparator" w:id="0">
    <w:p w14:paraId="0A87F209" w14:textId="77777777" w:rsidR="00235F2B" w:rsidRDefault="00235F2B" w:rsidP="00782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5C1E7" w14:textId="61DC61C5" w:rsidR="00782A5C" w:rsidRDefault="00782A5C" w:rsidP="00782A5C">
    <w:pPr>
      <w:pStyle w:val="Nagwek"/>
    </w:pPr>
    <w:r>
      <w:rPr>
        <w:noProof/>
      </w:rPr>
      <w:drawing>
        <wp:inline distT="0" distB="0" distL="0" distR="0" wp14:anchorId="4C03AB0C" wp14:editId="6362D6EE">
          <wp:extent cx="5760720" cy="544195"/>
          <wp:effectExtent l="0" t="0" r="0" b="8255"/>
          <wp:docPr id="7568370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1" t="-116" r="-11" b="-116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419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4AC8CE4" w14:textId="77777777" w:rsidR="00782A5C" w:rsidRDefault="00782A5C" w:rsidP="00782A5C">
    <w:pPr>
      <w:pStyle w:val="Nagwek"/>
    </w:pPr>
  </w:p>
  <w:p w14:paraId="3AA5D5BA" w14:textId="77777777" w:rsidR="00782A5C" w:rsidRDefault="00782A5C" w:rsidP="00782A5C">
    <w:pPr>
      <w:jc w:val="center"/>
    </w:pPr>
    <w:r>
      <w:t xml:space="preserve">Dotyczy umowy o powierzenie grantu nr </w:t>
    </w:r>
  </w:p>
  <w:p w14:paraId="61B90041" w14:textId="77777777" w:rsidR="004133C3" w:rsidRDefault="004133C3" w:rsidP="004133C3">
    <w:pPr>
      <w:jc w:val="center"/>
    </w:pPr>
    <w:r>
      <w:t>FERC.02.02-CS.01-001/23/0769/ FERC.02.02-CS.01-001/23/2024</w:t>
    </w:r>
  </w:p>
  <w:p w14:paraId="114BA53E" w14:textId="77777777" w:rsidR="004133C3" w:rsidRDefault="004133C3" w:rsidP="004133C3">
    <w:pPr>
      <w:pStyle w:val="Nagwek"/>
    </w:pPr>
  </w:p>
  <w:p w14:paraId="1E0EF705" w14:textId="77777777" w:rsidR="004133C3" w:rsidRPr="003971AF" w:rsidRDefault="004133C3" w:rsidP="004133C3">
    <w:pPr>
      <w:pStyle w:val="Nagwek"/>
    </w:pPr>
    <w:r w:rsidRPr="003971AF">
      <w:t>GT.271.5.2026/1</w:t>
    </w:r>
  </w:p>
  <w:p w14:paraId="1AB68775" w14:textId="77777777" w:rsidR="0044636B" w:rsidRDefault="004463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6256FA88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BE251D7"/>
    <w:multiLevelType w:val="hybridMultilevel"/>
    <w:tmpl w:val="F18075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56C279D"/>
    <w:multiLevelType w:val="hybridMultilevel"/>
    <w:tmpl w:val="7992429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7277260"/>
    <w:multiLevelType w:val="hybridMultilevel"/>
    <w:tmpl w:val="489263A0"/>
    <w:lvl w:ilvl="0" w:tplc="B628C1B2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2C0EC3"/>
    <w:multiLevelType w:val="hybridMultilevel"/>
    <w:tmpl w:val="10D28D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8410873">
    <w:abstractNumId w:val="9"/>
  </w:num>
  <w:num w:numId="2" w16cid:durableId="1925263290">
    <w:abstractNumId w:val="0"/>
  </w:num>
  <w:num w:numId="3" w16cid:durableId="949094758">
    <w:abstractNumId w:val="1"/>
  </w:num>
  <w:num w:numId="4" w16cid:durableId="1105272422">
    <w:abstractNumId w:val="2"/>
  </w:num>
  <w:num w:numId="5" w16cid:durableId="1728213968">
    <w:abstractNumId w:val="3"/>
  </w:num>
  <w:num w:numId="6" w16cid:durableId="1127237331">
    <w:abstractNumId w:val="8"/>
  </w:num>
  <w:num w:numId="7" w16cid:durableId="275523558">
    <w:abstractNumId w:val="7"/>
  </w:num>
  <w:num w:numId="8" w16cid:durableId="1365904444">
    <w:abstractNumId w:val="6"/>
  </w:num>
  <w:num w:numId="9" w16cid:durableId="1854496811">
    <w:abstractNumId w:val="4"/>
  </w:num>
  <w:num w:numId="10" w16cid:durableId="2747975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9D0"/>
    <w:rsid w:val="00047FED"/>
    <w:rsid w:val="00071221"/>
    <w:rsid w:val="000B23E1"/>
    <w:rsid w:val="000B5C23"/>
    <w:rsid w:val="00135089"/>
    <w:rsid w:val="00143FC1"/>
    <w:rsid w:val="00182B05"/>
    <w:rsid w:val="00190931"/>
    <w:rsid w:val="0020106F"/>
    <w:rsid w:val="0020269D"/>
    <w:rsid w:val="002275C2"/>
    <w:rsid w:val="00235F2B"/>
    <w:rsid w:val="00243A6C"/>
    <w:rsid w:val="002D1D54"/>
    <w:rsid w:val="002E4003"/>
    <w:rsid w:val="004133C3"/>
    <w:rsid w:val="0044636B"/>
    <w:rsid w:val="00456AE1"/>
    <w:rsid w:val="0047375B"/>
    <w:rsid w:val="00476F26"/>
    <w:rsid w:val="0051740B"/>
    <w:rsid w:val="005A1463"/>
    <w:rsid w:val="005A47C3"/>
    <w:rsid w:val="005B3129"/>
    <w:rsid w:val="005D555B"/>
    <w:rsid w:val="005E6847"/>
    <w:rsid w:val="00651FBC"/>
    <w:rsid w:val="006628C8"/>
    <w:rsid w:val="00687161"/>
    <w:rsid w:val="006A20F8"/>
    <w:rsid w:val="00727ADF"/>
    <w:rsid w:val="00782A5C"/>
    <w:rsid w:val="007A196C"/>
    <w:rsid w:val="00827239"/>
    <w:rsid w:val="00883250"/>
    <w:rsid w:val="00A05D36"/>
    <w:rsid w:val="00AC4211"/>
    <w:rsid w:val="00AC42D3"/>
    <w:rsid w:val="00B15E18"/>
    <w:rsid w:val="00B646D2"/>
    <w:rsid w:val="00B67D04"/>
    <w:rsid w:val="00B84A6B"/>
    <w:rsid w:val="00BA3625"/>
    <w:rsid w:val="00C55D21"/>
    <w:rsid w:val="00CE4016"/>
    <w:rsid w:val="00D86835"/>
    <w:rsid w:val="00DA59BA"/>
    <w:rsid w:val="00DC41DE"/>
    <w:rsid w:val="00DD69D0"/>
    <w:rsid w:val="00E24BE2"/>
    <w:rsid w:val="00E91B09"/>
    <w:rsid w:val="00EC6C4D"/>
    <w:rsid w:val="00F46AFB"/>
    <w:rsid w:val="00F47933"/>
    <w:rsid w:val="00F65A23"/>
    <w:rsid w:val="00FA1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6CBCF"/>
  <w15:chartTrackingRefBased/>
  <w15:docId w15:val="{7002645A-C975-49E0-BE56-F947CE0A8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016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D69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69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69D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69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69D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69D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69D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69D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69D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69D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69D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69D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69D0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69D0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69D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69D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69D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69D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69D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69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69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69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69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69D0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DD69D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69D0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69D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69D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69D0"/>
    <w:rPr>
      <w:b/>
      <w:bCs/>
      <w:smallCaps/>
      <w:color w:val="2E74B5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782A5C"/>
    <w:pPr>
      <w:spacing w:before="100" w:beforeAutospacing="1" w:after="100" w:afterAutospacing="1"/>
    </w:pPr>
    <w:rPr>
      <w:lang w:eastAsia="pl-PL"/>
    </w:rPr>
  </w:style>
  <w:style w:type="paragraph" w:styleId="Nagwek">
    <w:name w:val="header"/>
    <w:basedOn w:val="Normalny"/>
    <w:link w:val="NagwekZnak"/>
    <w:unhideWhenUsed/>
    <w:rsid w:val="00782A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2A5C"/>
  </w:style>
  <w:style w:type="paragraph" w:styleId="Stopka">
    <w:name w:val="footer"/>
    <w:basedOn w:val="Normalny"/>
    <w:link w:val="StopkaZnak"/>
    <w:uiPriority w:val="99"/>
    <w:unhideWhenUsed/>
    <w:rsid w:val="00782A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2A5C"/>
  </w:style>
  <w:style w:type="character" w:styleId="Hipercze">
    <w:name w:val="Hyperlink"/>
    <w:rsid w:val="00CE4016"/>
    <w:rPr>
      <w:color w:val="0000FF"/>
      <w:u w:val="single"/>
    </w:rPr>
  </w:style>
  <w:style w:type="paragraph" w:customStyle="1" w:styleId="Default">
    <w:name w:val="Default"/>
    <w:rsid w:val="002275C2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47C3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rsid w:val="0047375B"/>
    <w:pPr>
      <w:widowControl w:val="0"/>
      <w:ind w:left="720"/>
    </w:pPr>
    <w:rPr>
      <w:rFonts w:eastAsia="Lucida Sans Unicode" w:cs="Mangal"/>
      <w:color w:val="00000A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166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Wójt</cp:lastModifiedBy>
  <cp:revision>17</cp:revision>
  <dcterms:created xsi:type="dcterms:W3CDTF">2025-10-29T13:17:00Z</dcterms:created>
  <dcterms:modified xsi:type="dcterms:W3CDTF">2026-04-21T03:06:00Z</dcterms:modified>
</cp:coreProperties>
</file>